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61639368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396BAC">
        <w:rPr>
          <w:b/>
          <w:bCs/>
          <w:sz w:val="32"/>
          <w:szCs w:val="32"/>
        </w:rPr>
        <w:t xml:space="preserve">  </w:t>
      </w:r>
      <w:r w:rsidR="00060846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ED4950" w:rsidRDefault="00891187" w:rsidP="00D90758">
      <w:pPr>
        <w:jc w:val="both"/>
        <w:rPr>
          <w:sz w:val="28"/>
          <w:szCs w:val="28"/>
          <w:u w:val="single"/>
        </w:rPr>
      </w:pPr>
      <w:r w:rsidRPr="00E86D4D">
        <w:rPr>
          <w:sz w:val="28"/>
          <w:szCs w:val="28"/>
        </w:rPr>
        <w:t>в</w:t>
      </w:r>
      <w:r w:rsidR="00EB2FE5" w:rsidRPr="00E86D4D">
        <w:rPr>
          <w:sz w:val="28"/>
          <w:szCs w:val="28"/>
        </w:rPr>
        <w:t>ід</w:t>
      </w:r>
      <w:r w:rsidR="00DD268A" w:rsidRPr="002F34C4">
        <w:rPr>
          <w:sz w:val="28"/>
          <w:szCs w:val="28"/>
        </w:rPr>
        <w:t xml:space="preserve"> </w:t>
      </w:r>
      <w:r w:rsidR="002F34C4" w:rsidRPr="002F34C4">
        <w:rPr>
          <w:sz w:val="28"/>
          <w:szCs w:val="28"/>
        </w:rPr>
        <w:t xml:space="preserve">            </w:t>
      </w:r>
      <w:r w:rsidR="0066267C" w:rsidRPr="00DD268A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ED7A6E" w:rsidRPr="005E5297">
        <w:rPr>
          <w:sz w:val="28"/>
          <w:szCs w:val="28"/>
        </w:rPr>
        <w:t xml:space="preserve">               </w:t>
      </w:r>
      <w:r w:rsidR="00C55F35">
        <w:rPr>
          <w:sz w:val="28"/>
          <w:szCs w:val="28"/>
        </w:rPr>
        <w:t xml:space="preserve">           </w:t>
      </w:r>
      <w:r w:rsidR="00396BAC">
        <w:rPr>
          <w:sz w:val="28"/>
          <w:szCs w:val="28"/>
        </w:rPr>
        <w:t xml:space="preserve">                 </w:t>
      </w:r>
      <w:r w:rsidR="00EB2FE5" w:rsidRPr="000A10DD">
        <w:rPr>
          <w:sz w:val="28"/>
          <w:szCs w:val="28"/>
        </w:rPr>
        <w:t xml:space="preserve">№ 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396BAC" w:rsidRDefault="000B68CB" w:rsidP="005E5297">
      <w:pPr>
        <w:jc w:val="both"/>
        <w:rPr>
          <w:bCs/>
          <w:sz w:val="28"/>
          <w:szCs w:val="28"/>
        </w:rPr>
      </w:pPr>
      <w:r w:rsidRPr="000F06CE">
        <w:rPr>
          <w:sz w:val="28"/>
          <w:szCs w:val="28"/>
        </w:rPr>
        <w:t xml:space="preserve">Про </w:t>
      </w:r>
      <w:r w:rsidR="005E5297">
        <w:rPr>
          <w:bCs/>
          <w:sz w:val="28"/>
          <w:szCs w:val="28"/>
        </w:rPr>
        <w:t>надання згоди на підписання</w:t>
      </w:r>
    </w:p>
    <w:p w:rsidR="00396BAC" w:rsidRDefault="005E5297" w:rsidP="005E52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Меморандуму про взаєморозуміння</w:t>
      </w:r>
    </w:p>
    <w:p w:rsidR="00396BAC" w:rsidRDefault="005E5297" w:rsidP="005E52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 співробітництво в рамках </w:t>
      </w:r>
    </w:p>
    <w:p w:rsidR="00396BAC" w:rsidRDefault="005E5297" w:rsidP="005E52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реалізації грантової діяльності</w:t>
      </w:r>
    </w:p>
    <w:p w:rsidR="00396BAC" w:rsidRDefault="005E5297" w:rsidP="005E52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фінансування </w:t>
      </w:r>
      <w:proofErr w:type="spellStart"/>
      <w:r>
        <w:rPr>
          <w:bCs/>
          <w:sz w:val="28"/>
          <w:szCs w:val="28"/>
        </w:rPr>
        <w:t>Анентства</w:t>
      </w:r>
      <w:proofErr w:type="spellEnd"/>
      <w:r>
        <w:rPr>
          <w:bCs/>
          <w:sz w:val="28"/>
          <w:szCs w:val="28"/>
        </w:rPr>
        <w:t xml:space="preserve"> США</w:t>
      </w:r>
    </w:p>
    <w:p w:rsidR="00396BAC" w:rsidRDefault="005E5297" w:rsidP="005E5297">
      <w:pPr>
        <w:jc w:val="both"/>
        <w:rPr>
          <w:caps/>
          <w:sz w:val="28"/>
          <w:szCs w:val="28"/>
        </w:rPr>
      </w:pPr>
      <w:r>
        <w:rPr>
          <w:bCs/>
          <w:sz w:val="28"/>
          <w:szCs w:val="28"/>
        </w:rPr>
        <w:t xml:space="preserve">з </w:t>
      </w:r>
      <w:r w:rsidRPr="0065430D">
        <w:rPr>
          <w:bCs/>
          <w:sz w:val="28"/>
          <w:szCs w:val="28"/>
        </w:rPr>
        <w:t xml:space="preserve">міжнародного розвитку </w:t>
      </w:r>
      <w:r w:rsidRPr="0065430D">
        <w:rPr>
          <w:caps/>
          <w:sz w:val="28"/>
          <w:szCs w:val="28"/>
        </w:rPr>
        <w:t>(USAID)</w:t>
      </w:r>
    </w:p>
    <w:p w:rsidR="005E5297" w:rsidRPr="0065430D" w:rsidRDefault="005E5297" w:rsidP="005E5297">
      <w:pPr>
        <w:jc w:val="both"/>
        <w:rPr>
          <w:bCs/>
          <w:sz w:val="28"/>
          <w:szCs w:val="28"/>
        </w:rPr>
      </w:pPr>
      <w:r w:rsidRPr="0065430D">
        <w:rPr>
          <w:sz w:val="28"/>
          <w:szCs w:val="28"/>
        </w:rPr>
        <w:t>«Громада – влада: діалог, довіра, дія»</w:t>
      </w:r>
    </w:p>
    <w:p w:rsidR="00DE1F18" w:rsidRPr="002F34C4" w:rsidRDefault="00DE1F18" w:rsidP="002F34C4">
      <w:pPr>
        <w:rPr>
          <w:sz w:val="28"/>
          <w:szCs w:val="28"/>
        </w:rPr>
      </w:pPr>
    </w:p>
    <w:p w:rsidR="00DE1F18" w:rsidRDefault="00DE1F18" w:rsidP="007E7A66">
      <w:pPr>
        <w:rPr>
          <w:sz w:val="28"/>
          <w:szCs w:val="28"/>
        </w:rPr>
      </w:pPr>
    </w:p>
    <w:p w:rsidR="00D36302" w:rsidRPr="00A235D6" w:rsidRDefault="00396BAC" w:rsidP="00A235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E1F18" w:rsidRPr="00715E52">
        <w:rPr>
          <w:sz w:val="28"/>
          <w:szCs w:val="28"/>
        </w:rPr>
        <w:t xml:space="preserve">Відповідно до ст. 19 </w:t>
      </w:r>
      <w:r w:rsidR="007E7A66" w:rsidRPr="00715E52">
        <w:rPr>
          <w:sz w:val="28"/>
          <w:szCs w:val="28"/>
        </w:rPr>
        <w:t xml:space="preserve"> </w:t>
      </w:r>
      <w:r w:rsidR="00DE1F18" w:rsidRPr="00715E52">
        <w:rPr>
          <w:sz w:val="28"/>
          <w:szCs w:val="28"/>
        </w:rPr>
        <w:t xml:space="preserve">Конституції України, </w:t>
      </w:r>
      <w:r w:rsidR="00DC6A5B" w:rsidRPr="00715E52">
        <w:rPr>
          <w:sz w:val="28"/>
          <w:szCs w:val="28"/>
        </w:rPr>
        <w:t>ст.</w:t>
      </w:r>
      <w:r w:rsidR="007E7A66" w:rsidRPr="00715E52">
        <w:rPr>
          <w:sz w:val="28"/>
          <w:szCs w:val="28"/>
        </w:rPr>
        <w:t xml:space="preserve"> 59 </w:t>
      </w:r>
      <w:r w:rsidR="00DE1F18" w:rsidRPr="00715E52">
        <w:rPr>
          <w:sz w:val="28"/>
          <w:szCs w:val="28"/>
        </w:rPr>
        <w:t xml:space="preserve"> Закону України «Про місцеве самоврядування в Україні</w:t>
      </w:r>
      <w:r w:rsidR="00D1349A" w:rsidRPr="00715E52">
        <w:rPr>
          <w:sz w:val="28"/>
          <w:szCs w:val="28"/>
        </w:rPr>
        <w:t>»</w:t>
      </w:r>
      <w:r w:rsidR="00DE1F18" w:rsidRPr="00715E52">
        <w:rPr>
          <w:sz w:val="28"/>
          <w:szCs w:val="28"/>
        </w:rPr>
        <w:t>,</w:t>
      </w:r>
      <w:r w:rsidR="00DC6A5B" w:rsidRPr="00715E52">
        <w:rPr>
          <w:sz w:val="28"/>
          <w:szCs w:val="28"/>
        </w:rPr>
        <w:t xml:space="preserve"> Закону України «</w:t>
      </w:r>
      <w:r w:rsidR="00DC6A5B" w:rsidRPr="00C02A06">
        <w:rPr>
          <w:sz w:val="28"/>
          <w:szCs w:val="28"/>
        </w:rPr>
        <w:t>Про благодійну</w:t>
      </w:r>
      <w:r w:rsidR="00DC6A5B" w:rsidRPr="00715E52">
        <w:rPr>
          <w:sz w:val="28"/>
          <w:szCs w:val="28"/>
        </w:rPr>
        <w:t xml:space="preserve"> діяльність та благодійні організації</w:t>
      </w:r>
      <w:r w:rsidR="00DC6A5B" w:rsidRPr="00A235D6">
        <w:rPr>
          <w:sz w:val="28"/>
          <w:szCs w:val="28"/>
        </w:rPr>
        <w:t xml:space="preserve">», </w:t>
      </w:r>
      <w:r w:rsidR="00DE1F18" w:rsidRPr="00A235D6">
        <w:rPr>
          <w:sz w:val="28"/>
          <w:szCs w:val="28"/>
        </w:rPr>
        <w:t xml:space="preserve">з метою </w:t>
      </w:r>
      <w:r w:rsidR="00A235D6" w:rsidRPr="00A235D6">
        <w:rPr>
          <w:sz w:val="28"/>
          <w:szCs w:val="28"/>
        </w:rPr>
        <w:t>розширення та інституалізації взаємодії громадян і груп громадянського суспільства з органами місцевої влади</w:t>
      </w:r>
      <w:r w:rsidR="00A235D6">
        <w:rPr>
          <w:sz w:val="28"/>
          <w:szCs w:val="28"/>
        </w:rPr>
        <w:t xml:space="preserve">, </w:t>
      </w:r>
      <w:r w:rsidR="00A235D6" w:rsidRPr="00A235D6">
        <w:rPr>
          <w:sz w:val="28"/>
          <w:szCs w:val="28"/>
        </w:rPr>
        <w:t xml:space="preserve">зміцнення взаємної довіри через впровадження для керівників та співробітників органів місцевого самоврядування і представників громадськості освітнього, інформаційного й інституційного забезпечення </w:t>
      </w:r>
      <w:proofErr w:type="spellStart"/>
      <w:r w:rsidR="00A235D6" w:rsidRPr="00A235D6">
        <w:rPr>
          <w:sz w:val="28"/>
          <w:szCs w:val="28"/>
        </w:rPr>
        <w:t>партисипативних</w:t>
      </w:r>
      <w:proofErr w:type="spellEnd"/>
      <w:r w:rsidR="00A235D6" w:rsidRPr="00A235D6">
        <w:rPr>
          <w:sz w:val="28"/>
          <w:szCs w:val="28"/>
        </w:rPr>
        <w:t xml:space="preserve"> процесів та здійснення експертної допомоги у розв’язанні місцевих проблем із застосуванням інструментів </w:t>
      </w:r>
      <w:proofErr w:type="spellStart"/>
      <w:r w:rsidR="00A235D6" w:rsidRPr="00A235D6">
        <w:rPr>
          <w:sz w:val="28"/>
          <w:szCs w:val="28"/>
        </w:rPr>
        <w:t>партисипації</w:t>
      </w:r>
      <w:proofErr w:type="spellEnd"/>
      <w:r w:rsidR="00A235D6" w:rsidRPr="00A235D6">
        <w:rPr>
          <w:sz w:val="28"/>
          <w:szCs w:val="28"/>
        </w:rPr>
        <w:t xml:space="preserve"> в рамках реалізації грантової діяльності, </w:t>
      </w:r>
      <w:r w:rsidR="00D36302" w:rsidRPr="00A235D6">
        <w:rPr>
          <w:sz w:val="28"/>
          <w:szCs w:val="28"/>
        </w:rPr>
        <w:t>міська рада</w:t>
      </w:r>
    </w:p>
    <w:p w:rsidR="0016017B" w:rsidRDefault="0016017B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134FE9" w:rsidRDefault="00134FE9" w:rsidP="00722456">
      <w:pPr>
        <w:jc w:val="both"/>
        <w:rPr>
          <w:sz w:val="28"/>
          <w:szCs w:val="28"/>
        </w:rPr>
      </w:pPr>
    </w:p>
    <w:p w:rsidR="00134FE9" w:rsidRPr="00EF6CBF" w:rsidRDefault="00134FE9" w:rsidP="00134F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4C28">
        <w:rPr>
          <w:sz w:val="28"/>
          <w:szCs w:val="28"/>
        </w:rPr>
        <w:t xml:space="preserve">1. </w:t>
      </w:r>
      <w:r w:rsidR="00F61160" w:rsidRPr="00E14C28">
        <w:rPr>
          <w:sz w:val="28"/>
          <w:szCs w:val="28"/>
        </w:rPr>
        <w:t xml:space="preserve">Погодити </w:t>
      </w:r>
      <w:r w:rsidR="00EF6CBF">
        <w:rPr>
          <w:sz w:val="28"/>
          <w:szCs w:val="28"/>
        </w:rPr>
        <w:t xml:space="preserve">підписання Меморандум </w:t>
      </w:r>
      <w:proofErr w:type="spellStart"/>
      <w:r w:rsidR="00F61160" w:rsidRPr="00E14C28">
        <w:rPr>
          <w:sz w:val="28"/>
          <w:szCs w:val="28"/>
        </w:rPr>
        <w:t>Павлоградсько</w:t>
      </w:r>
      <w:r w:rsidR="00EF6CBF">
        <w:rPr>
          <w:sz w:val="28"/>
          <w:szCs w:val="28"/>
        </w:rPr>
        <w:t>ї</w:t>
      </w:r>
      <w:proofErr w:type="spellEnd"/>
      <w:r w:rsidR="00F61160" w:rsidRPr="00E14C28">
        <w:rPr>
          <w:sz w:val="28"/>
          <w:szCs w:val="28"/>
        </w:rPr>
        <w:t xml:space="preserve"> </w:t>
      </w:r>
      <w:r w:rsidR="00722241" w:rsidRPr="00E14C28">
        <w:rPr>
          <w:sz w:val="28"/>
          <w:szCs w:val="28"/>
        </w:rPr>
        <w:t xml:space="preserve"> </w:t>
      </w:r>
      <w:r w:rsidR="00F61160" w:rsidRPr="00E14C28">
        <w:rPr>
          <w:sz w:val="28"/>
          <w:szCs w:val="28"/>
        </w:rPr>
        <w:t>місько</w:t>
      </w:r>
      <w:r w:rsidR="00EF6CBF">
        <w:rPr>
          <w:sz w:val="28"/>
          <w:szCs w:val="28"/>
        </w:rPr>
        <w:t>ї</w:t>
      </w:r>
      <w:r w:rsidR="00F61160" w:rsidRPr="00E14C28">
        <w:rPr>
          <w:sz w:val="28"/>
          <w:szCs w:val="28"/>
        </w:rPr>
        <w:t xml:space="preserve"> </w:t>
      </w:r>
      <w:r w:rsidR="00E14C28">
        <w:rPr>
          <w:sz w:val="28"/>
          <w:szCs w:val="28"/>
        </w:rPr>
        <w:t xml:space="preserve"> </w:t>
      </w:r>
      <w:r w:rsidR="00F61160" w:rsidRPr="00E14C28">
        <w:rPr>
          <w:sz w:val="28"/>
          <w:szCs w:val="28"/>
        </w:rPr>
        <w:t>рад</w:t>
      </w:r>
      <w:r w:rsidR="00EF6CBF">
        <w:rPr>
          <w:sz w:val="28"/>
          <w:szCs w:val="28"/>
        </w:rPr>
        <w:t xml:space="preserve">и з  </w:t>
      </w:r>
      <w:r w:rsidR="00EF6CBF" w:rsidRPr="00EF6CBF">
        <w:rPr>
          <w:sz w:val="28"/>
          <w:szCs w:val="28"/>
        </w:rPr>
        <w:t>Всеукраїнською благодійною організацією «Інститут місцевого розвитку», яка є виконавцем г</w:t>
      </w:r>
      <w:r w:rsidR="00EF6CBF">
        <w:rPr>
          <w:sz w:val="28"/>
          <w:szCs w:val="28"/>
        </w:rPr>
        <w:t>рантової діяльності</w:t>
      </w:r>
      <w:r w:rsidR="00EF6CBF" w:rsidRPr="00EF6CBF">
        <w:rPr>
          <w:sz w:val="28"/>
          <w:szCs w:val="28"/>
        </w:rPr>
        <w:t xml:space="preserve">, що фінансується </w:t>
      </w:r>
      <w:proofErr w:type="spellStart"/>
      <w:r w:rsidR="00EF6CBF" w:rsidRPr="00EF6CBF">
        <w:rPr>
          <w:sz w:val="28"/>
          <w:szCs w:val="28"/>
        </w:rPr>
        <w:t>проєктом</w:t>
      </w:r>
      <w:proofErr w:type="spellEnd"/>
      <w:r w:rsidR="00EF6CBF" w:rsidRPr="00EF6CBF">
        <w:rPr>
          <w:sz w:val="28"/>
          <w:szCs w:val="28"/>
        </w:rPr>
        <w:t xml:space="preserve"> USAID </w:t>
      </w:r>
      <w:r w:rsidR="00EF6CBF" w:rsidRPr="00C02A06">
        <w:rPr>
          <w:sz w:val="28"/>
          <w:szCs w:val="28"/>
        </w:rPr>
        <w:t xml:space="preserve">«Демократичне врядування в Україні» (DG </w:t>
      </w:r>
      <w:proofErr w:type="spellStart"/>
      <w:r w:rsidR="00EF6CBF" w:rsidRPr="00C02A06">
        <w:rPr>
          <w:sz w:val="28"/>
          <w:szCs w:val="28"/>
        </w:rPr>
        <w:t>Eastза</w:t>
      </w:r>
      <w:proofErr w:type="spellEnd"/>
      <w:r w:rsidR="00EF6CBF" w:rsidRPr="00C02A06">
        <w:rPr>
          <w:sz w:val="28"/>
          <w:szCs w:val="28"/>
        </w:rPr>
        <w:t>) за</w:t>
      </w:r>
      <w:r w:rsidR="00F61160" w:rsidRPr="00EF6CBF">
        <w:rPr>
          <w:sz w:val="28"/>
          <w:szCs w:val="28"/>
        </w:rPr>
        <w:t xml:space="preserve"> </w:t>
      </w:r>
      <w:proofErr w:type="spellStart"/>
      <w:r w:rsidR="00E14C28" w:rsidRPr="00EF6CBF">
        <w:rPr>
          <w:sz w:val="28"/>
          <w:szCs w:val="28"/>
        </w:rPr>
        <w:t>про</w:t>
      </w:r>
      <w:r w:rsidR="00722456" w:rsidRPr="00EF6CBF">
        <w:rPr>
          <w:sz w:val="28"/>
          <w:szCs w:val="28"/>
        </w:rPr>
        <w:t>єкт</w:t>
      </w:r>
      <w:r w:rsidR="00EF6CBF" w:rsidRPr="00EF6CBF">
        <w:rPr>
          <w:sz w:val="28"/>
          <w:szCs w:val="28"/>
        </w:rPr>
        <w:t>ом</w:t>
      </w:r>
      <w:proofErr w:type="spellEnd"/>
      <w:r w:rsidR="00722456" w:rsidRPr="00EF6CBF">
        <w:rPr>
          <w:sz w:val="28"/>
          <w:szCs w:val="28"/>
        </w:rPr>
        <w:t xml:space="preserve"> «</w:t>
      </w:r>
      <w:r w:rsidR="00EF6CBF" w:rsidRPr="00EF6CBF">
        <w:rPr>
          <w:sz w:val="28"/>
          <w:szCs w:val="28"/>
        </w:rPr>
        <w:t>Громада – влада: діалог, довіра, дія»</w:t>
      </w:r>
      <w:r w:rsidR="00ED4950">
        <w:rPr>
          <w:sz w:val="28"/>
          <w:szCs w:val="28"/>
        </w:rPr>
        <w:t xml:space="preserve"> (додаток  1)</w:t>
      </w:r>
      <w:r w:rsidR="00722456" w:rsidRPr="00EF6CBF">
        <w:rPr>
          <w:sz w:val="28"/>
          <w:szCs w:val="28"/>
        </w:rPr>
        <w:t>.</w:t>
      </w:r>
    </w:p>
    <w:p w:rsidR="00DC6A5B" w:rsidRPr="00EF6CBF" w:rsidRDefault="00DC6A5B" w:rsidP="00134FE9">
      <w:pPr>
        <w:ind w:firstLine="709"/>
        <w:jc w:val="both"/>
        <w:rPr>
          <w:sz w:val="28"/>
          <w:szCs w:val="28"/>
        </w:rPr>
      </w:pPr>
    </w:p>
    <w:p w:rsidR="00B10E32" w:rsidRDefault="00E516E8" w:rsidP="00B10E3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DC6A5B">
        <w:rPr>
          <w:sz w:val="28"/>
          <w:szCs w:val="28"/>
        </w:rPr>
        <w:t>. Уповноважити Павлоградського міського голову В</w:t>
      </w:r>
      <w:r>
        <w:rPr>
          <w:sz w:val="28"/>
          <w:szCs w:val="28"/>
        </w:rPr>
        <w:t>ершину Анатолія Олексійовича підписати</w:t>
      </w:r>
      <w:r w:rsidRPr="00E516E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Меморандум про взаєморозуміння та співробітництво в рамках реалізації грантової </w:t>
      </w:r>
      <w:r w:rsidR="00B10E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діяльності</w:t>
      </w:r>
      <w:r w:rsidR="00B10E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за</w:t>
      </w:r>
      <w:r w:rsidR="00B10E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фінансування </w:t>
      </w:r>
    </w:p>
    <w:p w:rsidR="00B10E32" w:rsidRDefault="00B10E32" w:rsidP="00134FE9">
      <w:pPr>
        <w:ind w:firstLine="709"/>
        <w:jc w:val="both"/>
        <w:rPr>
          <w:bCs/>
          <w:sz w:val="28"/>
          <w:szCs w:val="28"/>
        </w:rPr>
      </w:pPr>
    </w:p>
    <w:p w:rsidR="00B10E32" w:rsidRPr="005723F7" w:rsidRDefault="00B10E32" w:rsidP="00B10E32">
      <w:pPr>
        <w:jc w:val="center"/>
        <w:rPr>
          <w:sz w:val="24"/>
          <w:szCs w:val="24"/>
        </w:rPr>
      </w:pPr>
      <w:r w:rsidRPr="005723F7">
        <w:rPr>
          <w:sz w:val="24"/>
          <w:szCs w:val="24"/>
        </w:rPr>
        <w:lastRenderedPageBreak/>
        <w:t>2</w:t>
      </w:r>
    </w:p>
    <w:p w:rsidR="00B10E32" w:rsidRDefault="00B10E32" w:rsidP="00134FE9">
      <w:pPr>
        <w:ind w:firstLine="709"/>
        <w:jc w:val="both"/>
        <w:rPr>
          <w:bCs/>
          <w:sz w:val="28"/>
          <w:szCs w:val="28"/>
        </w:rPr>
      </w:pPr>
    </w:p>
    <w:p w:rsidR="00DC6A5B" w:rsidRDefault="00E516E8" w:rsidP="00B10E32">
      <w:pPr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Анентства</w:t>
      </w:r>
      <w:proofErr w:type="spellEnd"/>
      <w:r>
        <w:rPr>
          <w:bCs/>
          <w:sz w:val="28"/>
          <w:szCs w:val="28"/>
        </w:rPr>
        <w:t xml:space="preserve"> США з </w:t>
      </w:r>
      <w:r w:rsidRPr="0065430D">
        <w:rPr>
          <w:bCs/>
          <w:sz w:val="28"/>
          <w:szCs w:val="28"/>
        </w:rPr>
        <w:t xml:space="preserve">міжнародного розвитку </w:t>
      </w:r>
      <w:r w:rsidRPr="0065430D">
        <w:rPr>
          <w:caps/>
          <w:sz w:val="28"/>
          <w:szCs w:val="28"/>
        </w:rPr>
        <w:t xml:space="preserve">(USAID) </w:t>
      </w:r>
      <w:r w:rsidRPr="0065430D">
        <w:rPr>
          <w:sz w:val="28"/>
          <w:szCs w:val="28"/>
        </w:rPr>
        <w:t>«Громада – влада: діалог, довіра, дія»</w:t>
      </w:r>
      <w:r w:rsidR="00DC6A5B">
        <w:rPr>
          <w:sz w:val="28"/>
          <w:szCs w:val="28"/>
        </w:rPr>
        <w:t>.</w:t>
      </w:r>
    </w:p>
    <w:p w:rsidR="005723F7" w:rsidRDefault="005723F7" w:rsidP="00134FE9">
      <w:pPr>
        <w:ind w:firstLine="709"/>
        <w:jc w:val="both"/>
        <w:rPr>
          <w:sz w:val="28"/>
          <w:szCs w:val="28"/>
        </w:rPr>
      </w:pPr>
    </w:p>
    <w:p w:rsidR="00FD7EB3" w:rsidRDefault="00722456" w:rsidP="00FD7E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16E8">
        <w:rPr>
          <w:sz w:val="28"/>
          <w:szCs w:val="28"/>
        </w:rPr>
        <w:t>3</w:t>
      </w:r>
      <w:r w:rsidR="001A25ED" w:rsidRPr="000F06CE">
        <w:rPr>
          <w:sz w:val="28"/>
          <w:szCs w:val="28"/>
        </w:rPr>
        <w:t>.</w:t>
      </w:r>
      <w:r w:rsidR="00776FBE">
        <w:rPr>
          <w:sz w:val="28"/>
          <w:szCs w:val="28"/>
        </w:rPr>
        <w:t xml:space="preserve"> </w:t>
      </w:r>
      <w:r w:rsidR="00776FBE" w:rsidRPr="00E271EA">
        <w:rPr>
          <w:sz w:val="28"/>
          <w:szCs w:val="28"/>
        </w:rPr>
        <w:t>Відповідальність за виконання цього рішення покласти на секретаря міської ради.</w:t>
      </w:r>
    </w:p>
    <w:p w:rsidR="00FD7EB3" w:rsidRDefault="00FD7EB3" w:rsidP="00FD7EB3">
      <w:pPr>
        <w:jc w:val="both"/>
        <w:rPr>
          <w:sz w:val="28"/>
          <w:szCs w:val="28"/>
        </w:rPr>
      </w:pPr>
    </w:p>
    <w:p w:rsidR="00776FBE" w:rsidRPr="00E271EA" w:rsidRDefault="00FD7EB3" w:rsidP="00FD7EB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E516E8">
        <w:rPr>
          <w:sz w:val="28"/>
          <w:szCs w:val="28"/>
        </w:rPr>
        <w:t>4</w:t>
      </w:r>
      <w:r w:rsidR="00776FBE" w:rsidRPr="00E271EA">
        <w:rPr>
          <w:bCs/>
          <w:sz w:val="28"/>
          <w:szCs w:val="28"/>
        </w:rPr>
        <w:t xml:space="preserve">. </w:t>
      </w:r>
      <w:r w:rsidR="00776FBE" w:rsidRPr="00E271EA">
        <w:rPr>
          <w:sz w:val="28"/>
          <w:szCs w:val="28"/>
        </w:rPr>
        <w:t>Контроль за виконанням даного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776FBE" w:rsidRPr="00E271EA" w:rsidRDefault="00776FBE" w:rsidP="00517B04">
      <w:pPr>
        <w:ind w:firstLine="993"/>
        <w:jc w:val="both"/>
        <w:rPr>
          <w:bCs/>
          <w:sz w:val="28"/>
          <w:szCs w:val="28"/>
        </w:rPr>
      </w:pPr>
    </w:p>
    <w:p w:rsidR="00063FEB" w:rsidRPr="00EA3C9B" w:rsidRDefault="00656B68" w:rsidP="00776FBE">
      <w:pPr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00062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610073" w:rsidRPr="00DE1F18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A44691" w:rsidRPr="00DE1F18" w:rsidRDefault="00A44691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A44691" w:rsidRPr="00DE1F18" w:rsidRDefault="00A44691" w:rsidP="00A44691">
      <w:pPr>
        <w:ind w:right="-484"/>
        <w:jc w:val="both"/>
        <w:rPr>
          <w:lang w:val="ru-RU"/>
        </w:rPr>
      </w:pPr>
      <w:r w:rsidRPr="00C84A18">
        <w:t>Питання  на розгляд ради винесено згідно з розпорядженням міського голови від __________ №_</w:t>
      </w:r>
      <w:r>
        <w:t>____</w:t>
      </w:r>
    </w:p>
    <w:p w:rsidR="00610073" w:rsidRPr="00A44691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>Рішення підготував: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C55F35" w:rsidRDefault="00C55F35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відділу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</w:p>
    <w:p w:rsidR="00610073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 xml:space="preserve">з питань </w:t>
      </w:r>
      <w:r>
        <w:rPr>
          <w:sz w:val="28"/>
          <w:szCs w:val="28"/>
        </w:rPr>
        <w:t xml:space="preserve">розвитку підприємництва 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</w:t>
      </w:r>
      <w:r w:rsidRPr="00E86D4D">
        <w:rPr>
          <w:sz w:val="28"/>
          <w:szCs w:val="28"/>
        </w:rPr>
        <w:t>залучення інвестиці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0062E">
        <w:rPr>
          <w:sz w:val="28"/>
          <w:szCs w:val="28"/>
        </w:rPr>
        <w:t>Світлана КУСОЧКІНА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C55F35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ab/>
      </w:r>
    </w:p>
    <w:p w:rsidR="00610073" w:rsidRPr="00B0626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E86D4D">
        <w:rPr>
          <w:sz w:val="28"/>
          <w:szCs w:val="28"/>
        </w:rPr>
        <w:t xml:space="preserve">Секретар міської ради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proofErr w:type="spellStart"/>
      <w:r w:rsidR="0000062E">
        <w:rPr>
          <w:sz w:val="28"/>
          <w:szCs w:val="28"/>
          <w:lang w:val="ru-RU"/>
        </w:rPr>
        <w:t>Сергій</w:t>
      </w:r>
      <w:proofErr w:type="spellEnd"/>
      <w:r w:rsidR="0000062E">
        <w:rPr>
          <w:sz w:val="28"/>
          <w:szCs w:val="28"/>
          <w:lang w:val="ru-RU"/>
        </w:rPr>
        <w:t xml:space="preserve"> ОСТРЕНКО</w:t>
      </w: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776FBE" w:rsidRDefault="00776FBE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A42783" w:rsidRDefault="00155A11" w:rsidP="00C55F35">
      <w:pPr>
        <w:tabs>
          <w:tab w:val="left" w:pos="66"/>
          <w:tab w:val="left" w:pos="6521"/>
        </w:tabs>
        <w:spacing w:line="100" w:lineRule="atLeast"/>
        <w:ind w:left="33"/>
        <w:jc w:val="both"/>
      </w:pPr>
      <w:r>
        <w:rPr>
          <w:sz w:val="28"/>
          <w:szCs w:val="28"/>
        </w:rPr>
        <w:t>Н</w:t>
      </w:r>
      <w:r w:rsidR="00610073" w:rsidRPr="00E86D4D">
        <w:rPr>
          <w:sz w:val="28"/>
          <w:szCs w:val="28"/>
        </w:rPr>
        <w:t>ачальник юридичног</w:t>
      </w:r>
      <w:r w:rsidR="0000062E">
        <w:rPr>
          <w:sz w:val="28"/>
          <w:szCs w:val="28"/>
        </w:rPr>
        <w:t xml:space="preserve">о відділу                    </w:t>
      </w:r>
      <w:r w:rsidR="0000062E">
        <w:rPr>
          <w:sz w:val="28"/>
          <w:szCs w:val="28"/>
        </w:rPr>
        <w:tab/>
        <w:t>Олег ЯЛИННИЙ</w:t>
      </w:r>
      <w:r w:rsidR="00610073" w:rsidRPr="00E86D4D">
        <w:rPr>
          <w:sz w:val="28"/>
          <w:szCs w:val="28"/>
        </w:rPr>
        <w:t xml:space="preserve"> </w:t>
      </w:r>
    </w:p>
    <w:sectPr w:rsidR="00A42783" w:rsidSect="00734785">
      <w:headerReference w:type="default" r:id="rId10"/>
      <w:pgSz w:w="11906" w:h="16838"/>
      <w:pgMar w:top="28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009" w:rsidRDefault="00446009" w:rsidP="0032105D">
      <w:r>
        <w:separator/>
      </w:r>
    </w:p>
  </w:endnote>
  <w:endnote w:type="continuationSeparator" w:id="1">
    <w:p w:rsidR="00446009" w:rsidRDefault="00446009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009" w:rsidRDefault="00446009" w:rsidP="0032105D">
      <w:r>
        <w:separator/>
      </w:r>
    </w:p>
  </w:footnote>
  <w:footnote w:type="continuationSeparator" w:id="1">
    <w:p w:rsidR="00446009" w:rsidRDefault="00446009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009" w:rsidRDefault="00446009">
    <w:pPr>
      <w:pStyle w:val="af1"/>
      <w:jc w:val="center"/>
    </w:pPr>
  </w:p>
  <w:p w:rsidR="00446009" w:rsidRDefault="00446009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62E"/>
    <w:rsid w:val="0000446F"/>
    <w:rsid w:val="00005CA2"/>
    <w:rsid w:val="00006903"/>
    <w:rsid w:val="000130B8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3FEB"/>
    <w:rsid w:val="00070301"/>
    <w:rsid w:val="000719CE"/>
    <w:rsid w:val="0007268F"/>
    <w:rsid w:val="00073CA4"/>
    <w:rsid w:val="00077DE6"/>
    <w:rsid w:val="000852FA"/>
    <w:rsid w:val="0008559E"/>
    <w:rsid w:val="00090D72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A11"/>
    <w:rsid w:val="00156069"/>
    <w:rsid w:val="00156AD7"/>
    <w:rsid w:val="0016017B"/>
    <w:rsid w:val="0018106E"/>
    <w:rsid w:val="00185D74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1E6625"/>
    <w:rsid w:val="001F0E3A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363F"/>
    <w:rsid w:val="00275F72"/>
    <w:rsid w:val="00276B20"/>
    <w:rsid w:val="00277285"/>
    <w:rsid w:val="002858EC"/>
    <w:rsid w:val="00286405"/>
    <w:rsid w:val="0029722B"/>
    <w:rsid w:val="002A4C3F"/>
    <w:rsid w:val="002B17E3"/>
    <w:rsid w:val="002B1EB6"/>
    <w:rsid w:val="002B24D4"/>
    <w:rsid w:val="002B72D9"/>
    <w:rsid w:val="002C1B43"/>
    <w:rsid w:val="002C399B"/>
    <w:rsid w:val="002C3DEE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46C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77C85"/>
    <w:rsid w:val="00384648"/>
    <w:rsid w:val="00384F1B"/>
    <w:rsid w:val="00392C87"/>
    <w:rsid w:val="0039553A"/>
    <w:rsid w:val="00396BAC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5CD2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14EB"/>
    <w:rsid w:val="00411FDB"/>
    <w:rsid w:val="004218AF"/>
    <w:rsid w:val="00426D7D"/>
    <w:rsid w:val="004348E2"/>
    <w:rsid w:val="0043748B"/>
    <w:rsid w:val="00446009"/>
    <w:rsid w:val="0044769E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C47FC"/>
    <w:rsid w:val="004D3DE2"/>
    <w:rsid w:val="004D4E08"/>
    <w:rsid w:val="004D74E3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4178D"/>
    <w:rsid w:val="00541E98"/>
    <w:rsid w:val="00542148"/>
    <w:rsid w:val="005449AA"/>
    <w:rsid w:val="00550187"/>
    <w:rsid w:val="005607D7"/>
    <w:rsid w:val="00566766"/>
    <w:rsid w:val="005716C8"/>
    <w:rsid w:val="005723F7"/>
    <w:rsid w:val="0057465D"/>
    <w:rsid w:val="0057660B"/>
    <w:rsid w:val="005809BE"/>
    <w:rsid w:val="00583B62"/>
    <w:rsid w:val="005A2A8F"/>
    <w:rsid w:val="005A72CF"/>
    <w:rsid w:val="005B6B41"/>
    <w:rsid w:val="005C02F8"/>
    <w:rsid w:val="005C1099"/>
    <w:rsid w:val="005C6271"/>
    <w:rsid w:val="005C6B64"/>
    <w:rsid w:val="005D3C55"/>
    <w:rsid w:val="005D5D28"/>
    <w:rsid w:val="005D7947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52CE"/>
    <w:rsid w:val="00620A05"/>
    <w:rsid w:val="00622523"/>
    <w:rsid w:val="00625DEF"/>
    <w:rsid w:val="0062747B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69E6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5E52"/>
    <w:rsid w:val="00717628"/>
    <w:rsid w:val="00722241"/>
    <w:rsid w:val="00722456"/>
    <w:rsid w:val="00723BB4"/>
    <w:rsid w:val="00724E63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938C9"/>
    <w:rsid w:val="007A0982"/>
    <w:rsid w:val="007A4907"/>
    <w:rsid w:val="007A6D81"/>
    <w:rsid w:val="007B107B"/>
    <w:rsid w:val="007B7EE5"/>
    <w:rsid w:val="007D591E"/>
    <w:rsid w:val="007D6C40"/>
    <w:rsid w:val="007E1382"/>
    <w:rsid w:val="007E42F8"/>
    <w:rsid w:val="007E54D4"/>
    <w:rsid w:val="007E6CF1"/>
    <w:rsid w:val="007E6FB0"/>
    <w:rsid w:val="007E7A66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725"/>
    <w:rsid w:val="00866610"/>
    <w:rsid w:val="008741A3"/>
    <w:rsid w:val="00884E72"/>
    <w:rsid w:val="00891187"/>
    <w:rsid w:val="00895681"/>
    <w:rsid w:val="00896EB2"/>
    <w:rsid w:val="008A01D1"/>
    <w:rsid w:val="008A5457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D146D"/>
    <w:rsid w:val="008E7A33"/>
    <w:rsid w:val="008F1383"/>
    <w:rsid w:val="008F28FD"/>
    <w:rsid w:val="008F2E27"/>
    <w:rsid w:val="00900937"/>
    <w:rsid w:val="00902297"/>
    <w:rsid w:val="00902786"/>
    <w:rsid w:val="0091783C"/>
    <w:rsid w:val="00920429"/>
    <w:rsid w:val="00930385"/>
    <w:rsid w:val="00932544"/>
    <w:rsid w:val="009330B1"/>
    <w:rsid w:val="009414AF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0389"/>
    <w:rsid w:val="009864AF"/>
    <w:rsid w:val="009874EA"/>
    <w:rsid w:val="00996DEC"/>
    <w:rsid w:val="009A1D84"/>
    <w:rsid w:val="009A2646"/>
    <w:rsid w:val="009A5C14"/>
    <w:rsid w:val="009B12A8"/>
    <w:rsid w:val="009B6666"/>
    <w:rsid w:val="009B7DE8"/>
    <w:rsid w:val="009D3908"/>
    <w:rsid w:val="009E3D8E"/>
    <w:rsid w:val="009F373A"/>
    <w:rsid w:val="00A0142B"/>
    <w:rsid w:val="00A03FD2"/>
    <w:rsid w:val="00A106CA"/>
    <w:rsid w:val="00A1270F"/>
    <w:rsid w:val="00A21851"/>
    <w:rsid w:val="00A235D6"/>
    <w:rsid w:val="00A24859"/>
    <w:rsid w:val="00A31788"/>
    <w:rsid w:val="00A3615E"/>
    <w:rsid w:val="00A371AB"/>
    <w:rsid w:val="00A42783"/>
    <w:rsid w:val="00A44691"/>
    <w:rsid w:val="00A447CA"/>
    <w:rsid w:val="00A47CAC"/>
    <w:rsid w:val="00A53BE1"/>
    <w:rsid w:val="00A55BDE"/>
    <w:rsid w:val="00A62CC2"/>
    <w:rsid w:val="00A64EEE"/>
    <w:rsid w:val="00A66692"/>
    <w:rsid w:val="00A75B05"/>
    <w:rsid w:val="00A81E6B"/>
    <w:rsid w:val="00A84FEC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27B"/>
    <w:rsid w:val="00AD5C55"/>
    <w:rsid w:val="00AD5C81"/>
    <w:rsid w:val="00AD61A2"/>
    <w:rsid w:val="00AE72FC"/>
    <w:rsid w:val="00AF732E"/>
    <w:rsid w:val="00B01971"/>
    <w:rsid w:val="00B0626D"/>
    <w:rsid w:val="00B07299"/>
    <w:rsid w:val="00B10E32"/>
    <w:rsid w:val="00B1121A"/>
    <w:rsid w:val="00B12A18"/>
    <w:rsid w:val="00B12BB7"/>
    <w:rsid w:val="00B16EBF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4BBF"/>
    <w:rsid w:val="00B77991"/>
    <w:rsid w:val="00B81179"/>
    <w:rsid w:val="00B83867"/>
    <w:rsid w:val="00B8504C"/>
    <w:rsid w:val="00B925DA"/>
    <w:rsid w:val="00B928C2"/>
    <w:rsid w:val="00B93A10"/>
    <w:rsid w:val="00B95683"/>
    <w:rsid w:val="00BA1926"/>
    <w:rsid w:val="00BA51F0"/>
    <w:rsid w:val="00BA6C85"/>
    <w:rsid w:val="00BB3FE8"/>
    <w:rsid w:val="00BB4193"/>
    <w:rsid w:val="00BC60C1"/>
    <w:rsid w:val="00BC7C8A"/>
    <w:rsid w:val="00BD158C"/>
    <w:rsid w:val="00BE0983"/>
    <w:rsid w:val="00BE333E"/>
    <w:rsid w:val="00BE33A2"/>
    <w:rsid w:val="00BF0F82"/>
    <w:rsid w:val="00BF17FD"/>
    <w:rsid w:val="00BF4568"/>
    <w:rsid w:val="00BF7348"/>
    <w:rsid w:val="00C00E2F"/>
    <w:rsid w:val="00C017F8"/>
    <w:rsid w:val="00C02A06"/>
    <w:rsid w:val="00C03E9C"/>
    <w:rsid w:val="00C06236"/>
    <w:rsid w:val="00C11A15"/>
    <w:rsid w:val="00C121DA"/>
    <w:rsid w:val="00C14989"/>
    <w:rsid w:val="00C16382"/>
    <w:rsid w:val="00C23639"/>
    <w:rsid w:val="00C242DC"/>
    <w:rsid w:val="00C338EB"/>
    <w:rsid w:val="00C35DBA"/>
    <w:rsid w:val="00C373D2"/>
    <w:rsid w:val="00C466F8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7585"/>
    <w:rsid w:val="00CB5C05"/>
    <w:rsid w:val="00CC3ABA"/>
    <w:rsid w:val="00CD4A21"/>
    <w:rsid w:val="00CF62B5"/>
    <w:rsid w:val="00CF6D66"/>
    <w:rsid w:val="00D0137C"/>
    <w:rsid w:val="00D01C58"/>
    <w:rsid w:val="00D02BCD"/>
    <w:rsid w:val="00D044C5"/>
    <w:rsid w:val="00D071D5"/>
    <w:rsid w:val="00D1349A"/>
    <w:rsid w:val="00D165A4"/>
    <w:rsid w:val="00D233B0"/>
    <w:rsid w:val="00D25463"/>
    <w:rsid w:val="00D31A3B"/>
    <w:rsid w:val="00D36302"/>
    <w:rsid w:val="00D368BB"/>
    <w:rsid w:val="00D46F9E"/>
    <w:rsid w:val="00D617D5"/>
    <w:rsid w:val="00D666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4015"/>
    <w:rsid w:val="00DC4B18"/>
    <w:rsid w:val="00DC6A5B"/>
    <w:rsid w:val="00DC74D6"/>
    <w:rsid w:val="00DD268A"/>
    <w:rsid w:val="00DD2CFE"/>
    <w:rsid w:val="00DD500F"/>
    <w:rsid w:val="00DD650A"/>
    <w:rsid w:val="00DE1F18"/>
    <w:rsid w:val="00E14C28"/>
    <w:rsid w:val="00E1717D"/>
    <w:rsid w:val="00E36ACD"/>
    <w:rsid w:val="00E44B51"/>
    <w:rsid w:val="00E516E8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95AF2"/>
    <w:rsid w:val="00EA018E"/>
    <w:rsid w:val="00EA0FF1"/>
    <w:rsid w:val="00EA34C9"/>
    <w:rsid w:val="00EA3C9B"/>
    <w:rsid w:val="00EA5A12"/>
    <w:rsid w:val="00EB2FE5"/>
    <w:rsid w:val="00EB47D8"/>
    <w:rsid w:val="00EC12B5"/>
    <w:rsid w:val="00EC5BFF"/>
    <w:rsid w:val="00ED4950"/>
    <w:rsid w:val="00ED4EFF"/>
    <w:rsid w:val="00ED5B9D"/>
    <w:rsid w:val="00ED7039"/>
    <w:rsid w:val="00ED7A6E"/>
    <w:rsid w:val="00EE2313"/>
    <w:rsid w:val="00EE6D64"/>
    <w:rsid w:val="00EF02D6"/>
    <w:rsid w:val="00EF50B2"/>
    <w:rsid w:val="00EF5D88"/>
    <w:rsid w:val="00EF6CBF"/>
    <w:rsid w:val="00F00605"/>
    <w:rsid w:val="00F01E70"/>
    <w:rsid w:val="00F045FD"/>
    <w:rsid w:val="00F0594B"/>
    <w:rsid w:val="00F136B6"/>
    <w:rsid w:val="00F42A98"/>
    <w:rsid w:val="00F4641C"/>
    <w:rsid w:val="00F51D61"/>
    <w:rsid w:val="00F51E0E"/>
    <w:rsid w:val="00F61160"/>
    <w:rsid w:val="00F64A31"/>
    <w:rsid w:val="00F657EC"/>
    <w:rsid w:val="00F66358"/>
    <w:rsid w:val="00F82ED0"/>
    <w:rsid w:val="00F90194"/>
    <w:rsid w:val="00F97B35"/>
    <w:rsid w:val="00FA4559"/>
    <w:rsid w:val="00FA471E"/>
    <w:rsid w:val="00FB7D4B"/>
    <w:rsid w:val="00FC2CB7"/>
    <w:rsid w:val="00FC39AD"/>
    <w:rsid w:val="00FC661E"/>
    <w:rsid w:val="00FD7EB3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1D943-CE70-43A4-AD58-EAC92B94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1536</Words>
  <Characters>876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torg3</cp:lastModifiedBy>
  <cp:revision>15</cp:revision>
  <cp:lastPrinted>2023-09-06T07:09:00Z</cp:lastPrinted>
  <dcterms:created xsi:type="dcterms:W3CDTF">2023-11-09T08:27:00Z</dcterms:created>
  <dcterms:modified xsi:type="dcterms:W3CDTF">2023-11-16T09:30:00Z</dcterms:modified>
</cp:coreProperties>
</file>